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528F4" w:rsidRPr="000528F4" w:rsidRDefault="000528F4" w:rsidP="00052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8F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5765" cy="564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64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8F4" w:rsidRPr="000528F4" w:rsidRDefault="000528F4" w:rsidP="00052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0528F4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  <w:r w:rsidRPr="000528F4">
        <w:rPr>
          <w:rStyle w:val="normaltextrun"/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528F4" w:rsidRPr="000528F4" w:rsidRDefault="000528F4" w:rsidP="000528F4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</w:p>
    <w:p w:rsidR="000528F4" w:rsidRPr="000528F4" w:rsidRDefault="000528F4" w:rsidP="000528F4">
      <w:pPr>
        <w:spacing w:after="0" w:line="240" w:lineRule="auto"/>
        <w:jc w:val="center"/>
        <w:rPr>
          <w:rStyle w:val="eop"/>
          <w:rFonts w:ascii="Times New Roman" w:hAnsi="Times New Roman"/>
          <w:b/>
          <w:sz w:val="28"/>
          <w:szCs w:val="28"/>
        </w:rPr>
      </w:pPr>
      <w:r w:rsidRPr="000528F4">
        <w:rPr>
          <w:rStyle w:val="normaltextrun"/>
          <w:rFonts w:ascii="Times New Roman" w:hAnsi="Times New Roman"/>
          <w:b/>
          <w:sz w:val="28"/>
          <w:szCs w:val="28"/>
        </w:rPr>
        <w:t xml:space="preserve">ВИКОНАВЧИЙ КОМІТЕТ </w:t>
      </w:r>
    </w:p>
    <w:p w:rsidR="000528F4" w:rsidRPr="000528F4" w:rsidRDefault="000528F4" w:rsidP="000528F4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</w:p>
    <w:p w:rsidR="000528F4" w:rsidRPr="000528F4" w:rsidRDefault="000528F4" w:rsidP="000528F4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  <w:r w:rsidRPr="000528F4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gramStart"/>
      <w:r w:rsidRPr="000528F4">
        <w:rPr>
          <w:rStyle w:val="normaltextrun"/>
          <w:rFonts w:ascii="Times New Roman" w:hAnsi="Times New Roman"/>
          <w:b/>
          <w:bCs/>
          <w:sz w:val="28"/>
          <w:szCs w:val="28"/>
        </w:rPr>
        <w:t>Н</w:t>
      </w:r>
      <w:proofErr w:type="gramEnd"/>
      <w:r w:rsidRPr="000528F4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 Я </w:t>
      </w:r>
    </w:p>
    <w:p w:rsidR="000528F4" w:rsidRPr="000528F4" w:rsidRDefault="000528F4" w:rsidP="000528F4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</w:p>
    <w:p w:rsidR="000528F4" w:rsidRPr="000528F4" w:rsidRDefault="000528F4" w:rsidP="000528F4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</w:p>
    <w:p w:rsidR="000528F4" w:rsidRPr="000528F4" w:rsidRDefault="004B0510" w:rsidP="000528F4">
      <w:pPr>
        <w:spacing w:after="0" w:line="240" w:lineRule="auto"/>
        <w:jc w:val="both"/>
        <w:rPr>
          <w:rStyle w:val="normaltextrun"/>
          <w:rFonts w:ascii="Times New Roman" w:hAnsi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>___ _________ 20</w:t>
      </w:r>
      <w:r w:rsidR="0037274B">
        <w:rPr>
          <w:rStyle w:val="normaltextrun"/>
          <w:rFonts w:ascii="Times New Roman" w:hAnsi="Times New Roman"/>
          <w:sz w:val="28"/>
          <w:szCs w:val="28"/>
          <w:lang w:val="uk-UA"/>
        </w:rPr>
        <w:t>22</w:t>
      </w:r>
      <w:r w:rsidR="000528F4" w:rsidRPr="000528F4">
        <w:rPr>
          <w:rStyle w:val="normaltextrun"/>
          <w:rFonts w:ascii="Times New Roman" w:hAnsi="Times New Roman"/>
          <w:sz w:val="28"/>
          <w:szCs w:val="28"/>
        </w:rPr>
        <w:t xml:space="preserve"> року                 Погребище                         № ______</w:t>
      </w:r>
    </w:p>
    <w:p w:rsidR="000528F4" w:rsidRPr="000528F4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0510" w:rsidRPr="001A7A3A" w:rsidRDefault="007414FE" w:rsidP="00F627A6">
      <w:pPr>
        <w:spacing w:after="0" w:line="240" w:lineRule="auto"/>
        <w:ind w:right="4251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14F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Про проєкт рішення Погребищенської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Pr="007414F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міської ради </w:t>
      </w:r>
      <w:r w:rsidR="001A7A3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«</w:t>
      </w:r>
      <w:r w:rsidR="000528F4" w:rsidRPr="007414F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переліку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видів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робіт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, де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будуть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відбувати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кримінальне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покарання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засуджені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за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вироком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ухвалою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суду 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громадських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510" w:rsidRPr="007414FE">
        <w:rPr>
          <w:rFonts w:ascii="Times New Roman" w:hAnsi="Times New Roman" w:cs="Times New Roman"/>
          <w:b/>
          <w:sz w:val="28"/>
          <w:szCs w:val="28"/>
        </w:rPr>
        <w:t>робіт</w:t>
      </w:r>
      <w:proofErr w:type="spellEnd"/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FA54CD" w:rsidRPr="007414F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B0510" w:rsidRPr="007414FE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37274B">
        <w:rPr>
          <w:rFonts w:ascii="Times New Roman" w:hAnsi="Times New Roman" w:cs="Times New Roman"/>
          <w:b/>
          <w:sz w:val="28"/>
          <w:szCs w:val="28"/>
          <w:lang w:val="uk-UA"/>
        </w:rPr>
        <w:t>оці</w:t>
      </w:r>
      <w:r w:rsidR="001A7A3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28F4" w:rsidRPr="000528F4" w:rsidRDefault="000528F4" w:rsidP="00E220C5">
      <w:pPr>
        <w:tabs>
          <w:tab w:val="left" w:pos="5670"/>
        </w:tabs>
        <w:spacing w:after="0" w:line="240" w:lineRule="auto"/>
        <w:ind w:right="4253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E220C5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E220C5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E220C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28F4" w:rsidRPr="004E0569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 w:color="FFFFFF"/>
          <w:lang w:val="uk-UA"/>
        </w:rPr>
      </w:pPr>
      <w:proofErr w:type="spellStart"/>
      <w:r w:rsidRPr="000528F4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528F4">
        <w:rPr>
          <w:rFonts w:ascii="Times New Roman" w:hAnsi="Times New Roman" w:cs="Times New Roman"/>
          <w:sz w:val="28"/>
          <w:szCs w:val="28"/>
        </w:rPr>
        <w:t xml:space="preserve"> до </w:t>
      </w:r>
      <w:r w:rsidR="00D95CAA">
        <w:rPr>
          <w:rFonts w:ascii="Times New Roman" w:hAnsi="Times New Roman" w:cs="Times New Roman"/>
          <w:sz w:val="28"/>
          <w:szCs w:val="28"/>
          <w:lang w:val="uk-UA"/>
        </w:rPr>
        <w:t>пп. 7 п</w:t>
      </w:r>
      <w:r w:rsidR="00DF5DB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5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5DB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95CAA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F5DB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95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5DB7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CD06BD">
        <w:rPr>
          <w:rFonts w:ascii="Times New Roman" w:hAnsi="Times New Roman" w:cs="Times New Roman"/>
          <w:sz w:val="28"/>
          <w:szCs w:val="28"/>
          <w:lang w:val="uk-UA"/>
        </w:rPr>
        <w:t xml:space="preserve">34, </w:t>
      </w:r>
      <w:proofErr w:type="spellStart"/>
      <w:r w:rsidRPr="000528F4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528F4">
        <w:rPr>
          <w:rFonts w:ascii="Times New Roman" w:hAnsi="Times New Roman" w:cs="Times New Roman"/>
          <w:sz w:val="28"/>
          <w:szCs w:val="28"/>
        </w:rPr>
        <w:t xml:space="preserve">. </w:t>
      </w:r>
      <w:r w:rsidR="004578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528F4">
        <w:rPr>
          <w:rFonts w:ascii="Times New Roman" w:hAnsi="Times New Roman" w:cs="Times New Roman"/>
          <w:sz w:val="28"/>
          <w:szCs w:val="28"/>
        </w:rPr>
        <w:t xml:space="preserve"> п. </w:t>
      </w:r>
      <w:r w:rsidR="00DF5DB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528F4">
        <w:rPr>
          <w:rFonts w:ascii="Times New Roman" w:hAnsi="Times New Roman" w:cs="Times New Roman"/>
          <w:sz w:val="28"/>
          <w:szCs w:val="28"/>
        </w:rPr>
        <w:t>б</w:t>
      </w:r>
      <w:r w:rsidR="00DF5DB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528F4">
        <w:rPr>
          <w:rFonts w:ascii="Times New Roman" w:hAnsi="Times New Roman" w:cs="Times New Roman"/>
          <w:sz w:val="28"/>
          <w:szCs w:val="28"/>
        </w:rPr>
        <w:t xml:space="preserve"> ч. 1 ст. 38 Закону </w:t>
      </w:r>
      <w:proofErr w:type="spellStart"/>
      <w:r w:rsidRPr="000528F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528F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528F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528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8F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528F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528F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528F4">
        <w:rPr>
          <w:rFonts w:ascii="Times New Roman" w:hAnsi="Times New Roman" w:cs="Times New Roman"/>
          <w:sz w:val="28"/>
          <w:szCs w:val="28"/>
        </w:rPr>
        <w:t xml:space="preserve">», </w:t>
      </w:r>
      <w:r w:rsidR="00381DF9">
        <w:rPr>
          <w:rFonts w:ascii="Times New Roman" w:hAnsi="Times New Roman" w:cs="Times New Roman"/>
          <w:sz w:val="28"/>
          <w:szCs w:val="28"/>
          <w:lang w:val="uk-UA"/>
        </w:rPr>
        <w:t>ст. 56 Кримінального кодексу України</w:t>
      </w:r>
      <w:r w:rsidRPr="004E05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47BF" w:rsidRPr="0089552E">
        <w:rPr>
          <w:rFonts w:ascii="Times New Roman" w:hAnsi="Times New Roman" w:cs="Times New Roman"/>
          <w:sz w:val="28"/>
          <w:szCs w:val="28"/>
        </w:rPr>
        <w:t>ст. 3</w:t>
      </w:r>
      <w:r w:rsidR="00B747BF">
        <w:rPr>
          <w:rFonts w:ascii="Times New Roman" w:hAnsi="Times New Roman" w:cs="Times New Roman"/>
          <w:sz w:val="28"/>
          <w:szCs w:val="28"/>
        </w:rPr>
        <w:t>6</w:t>
      </w:r>
      <w:r w:rsidR="00B747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747BF" w:rsidRPr="0089552E">
        <w:rPr>
          <w:rFonts w:ascii="Times New Roman" w:hAnsi="Times New Roman" w:cs="Times New Roman"/>
          <w:sz w:val="28"/>
          <w:szCs w:val="28"/>
        </w:rPr>
        <w:t xml:space="preserve">40 </w:t>
      </w:r>
      <w:proofErr w:type="spellStart"/>
      <w:r w:rsidR="00B747BF" w:rsidRPr="0089552E">
        <w:rPr>
          <w:rFonts w:ascii="Times New Roman" w:hAnsi="Times New Roman" w:cs="Times New Roman"/>
          <w:sz w:val="28"/>
          <w:szCs w:val="28"/>
        </w:rPr>
        <w:t>Кримінально</w:t>
      </w:r>
      <w:proofErr w:type="spellEnd"/>
      <w:r w:rsidR="00B747BF" w:rsidRPr="0089552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747BF" w:rsidRPr="0089552E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B747BF" w:rsidRPr="0089552E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="00B747BF" w:rsidRPr="0089552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B747BF" w:rsidRPr="0089552E">
        <w:rPr>
          <w:rFonts w:ascii="Times New Roman" w:hAnsi="Times New Roman" w:cs="Times New Roman"/>
          <w:sz w:val="28"/>
          <w:szCs w:val="28"/>
        </w:rPr>
        <w:t>,</w:t>
      </w:r>
      <w:r w:rsidR="00CA7A2C" w:rsidRPr="00CA7A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A2C" w:rsidRPr="00E128C4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proofErr w:type="gramStart"/>
      <w:r w:rsidR="00CA7A2C" w:rsidRPr="00E128C4">
        <w:rPr>
          <w:rFonts w:ascii="Times New Roman" w:hAnsi="Times New Roman" w:cs="Times New Roman"/>
          <w:sz w:val="28"/>
          <w:szCs w:val="28"/>
        </w:rPr>
        <w:t xml:space="preserve"> </w:t>
      </w:r>
      <w:r w:rsidR="00CA7A2C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CA7A2C">
        <w:rPr>
          <w:rFonts w:ascii="Times New Roman" w:hAnsi="Times New Roman" w:cs="Times New Roman"/>
          <w:sz w:val="28"/>
          <w:szCs w:val="28"/>
          <w:lang w:val="uk-UA"/>
        </w:rPr>
        <w:t xml:space="preserve">інницького </w:t>
      </w:r>
      <w:r w:rsidR="00CA7A2C">
        <w:rPr>
          <w:rFonts w:ascii="Times New Roman" w:hAnsi="Times New Roman" w:cs="Times New Roman"/>
          <w:sz w:val="28"/>
          <w:szCs w:val="28"/>
        </w:rPr>
        <w:t xml:space="preserve">районного сектору </w:t>
      </w:r>
      <w:r w:rsidR="00573752">
        <w:rPr>
          <w:rFonts w:ascii="Times New Roman" w:hAnsi="Times New Roman" w:cs="Times New Roman"/>
          <w:sz w:val="28"/>
          <w:szCs w:val="28"/>
          <w:lang w:val="uk-UA"/>
        </w:rPr>
        <w:t xml:space="preserve">№5 </w:t>
      </w:r>
      <w:proofErr w:type="spellStart"/>
      <w:r w:rsidR="00CA7A2C">
        <w:rPr>
          <w:rFonts w:ascii="Times New Roman" w:hAnsi="Times New Roman" w:cs="Times New Roman"/>
          <w:sz w:val="28"/>
          <w:szCs w:val="28"/>
        </w:rPr>
        <w:t>філії</w:t>
      </w:r>
      <w:proofErr w:type="spellEnd"/>
      <w:r w:rsidR="00CA7A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A2C">
        <w:rPr>
          <w:rFonts w:ascii="Times New Roman" w:hAnsi="Times New Roman" w:cs="Times New Roman"/>
          <w:sz w:val="28"/>
          <w:szCs w:val="28"/>
        </w:rPr>
        <w:t>Д</w:t>
      </w:r>
      <w:r w:rsidR="00CA7A2C" w:rsidRPr="00E128C4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="00CA7A2C" w:rsidRPr="00E128C4">
        <w:rPr>
          <w:rFonts w:ascii="Times New Roman" w:hAnsi="Times New Roman" w:cs="Times New Roman"/>
          <w:sz w:val="28"/>
          <w:szCs w:val="28"/>
        </w:rPr>
        <w:t xml:space="preserve"> установи «Центр </w:t>
      </w:r>
      <w:proofErr w:type="spellStart"/>
      <w:r w:rsidR="00CA7A2C" w:rsidRPr="00E128C4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CA7A2C" w:rsidRPr="00E128C4">
        <w:rPr>
          <w:rFonts w:ascii="Times New Roman" w:hAnsi="Times New Roman" w:cs="Times New Roman"/>
          <w:sz w:val="28"/>
          <w:szCs w:val="28"/>
        </w:rPr>
        <w:t xml:space="preserve">» у </w:t>
      </w:r>
      <w:proofErr w:type="spellStart"/>
      <w:r w:rsidR="00CA7A2C" w:rsidRPr="00E128C4">
        <w:rPr>
          <w:rFonts w:ascii="Times New Roman" w:hAnsi="Times New Roman" w:cs="Times New Roman"/>
          <w:sz w:val="28"/>
          <w:szCs w:val="28"/>
        </w:rPr>
        <w:t>Вінницькій</w:t>
      </w:r>
      <w:proofErr w:type="spellEnd"/>
      <w:r w:rsidR="00CA7A2C" w:rsidRPr="00E12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A2C" w:rsidRPr="00E128C4">
        <w:rPr>
          <w:rFonts w:ascii="Times New Roman" w:hAnsi="Times New Roman" w:cs="Times New Roman"/>
          <w:sz w:val="28"/>
          <w:szCs w:val="28"/>
        </w:rPr>
        <w:t>облас</w:t>
      </w:r>
      <w:r w:rsidR="00CA7A2C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="00CA7A2C">
        <w:rPr>
          <w:rFonts w:ascii="Times New Roman" w:hAnsi="Times New Roman" w:cs="Times New Roman"/>
          <w:sz w:val="28"/>
          <w:szCs w:val="28"/>
        </w:rPr>
        <w:t xml:space="preserve"> </w:t>
      </w:r>
      <w:r w:rsidR="0085718C">
        <w:rPr>
          <w:rFonts w:ascii="Times New Roman" w:hAnsi="Times New Roman" w:cs="Times New Roman"/>
          <w:sz w:val="28"/>
          <w:szCs w:val="28"/>
          <w:lang w:val="uk-UA"/>
        </w:rPr>
        <w:t>від 14.12.2021 року № 42/17/1482-21</w:t>
      </w:r>
      <w:r w:rsidR="00CA7A2C" w:rsidRPr="00E128C4">
        <w:rPr>
          <w:rFonts w:ascii="Times New Roman" w:hAnsi="Times New Roman" w:cs="Times New Roman"/>
          <w:sz w:val="28"/>
          <w:szCs w:val="28"/>
        </w:rPr>
        <w:t xml:space="preserve">, </w:t>
      </w:r>
      <w:r w:rsidRPr="004E0569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A7146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виконання громадських робіт </w:t>
      </w:r>
      <w:r w:rsidRPr="004E0569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Погребищенської міської ради ВИРІШИВ: </w:t>
      </w:r>
    </w:p>
    <w:p w:rsidR="000528F4" w:rsidRPr="00457AF8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28F4" w:rsidRPr="00457AF8" w:rsidRDefault="000A5320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Схвалити та в</w:t>
      </w:r>
      <w:r w:rsidR="00B9487B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proofErr w:type="spellStart"/>
      <w:r w:rsidR="00B9487B" w:rsidRPr="00457AF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9487B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B9487B" w:rsidRPr="00457AF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87B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457AF8" w:rsidRPr="00457AF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</w:t>
      </w:r>
      <w:r w:rsidR="00457AF8" w:rsidRPr="0068690A">
        <w:rPr>
          <w:rFonts w:ascii="Times New Roman" w:hAnsi="Times New Roman" w:cs="Times New Roman"/>
          <w:sz w:val="28"/>
          <w:szCs w:val="28"/>
          <w:lang w:val="uk-UA"/>
        </w:rPr>
        <w:t>Про затвердження переліку об’єктів</w:t>
      </w:r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AF8" w:rsidRPr="0068690A">
        <w:rPr>
          <w:rFonts w:ascii="Times New Roman" w:hAnsi="Times New Roman" w:cs="Times New Roman"/>
          <w:sz w:val="28"/>
          <w:szCs w:val="28"/>
          <w:lang w:val="uk-UA"/>
        </w:rPr>
        <w:t>та видів робіт, де будуть відбувати</w:t>
      </w:r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AF8" w:rsidRPr="0068690A">
        <w:rPr>
          <w:rFonts w:ascii="Times New Roman" w:hAnsi="Times New Roman" w:cs="Times New Roman"/>
          <w:sz w:val="28"/>
          <w:szCs w:val="28"/>
          <w:lang w:val="uk-UA"/>
        </w:rPr>
        <w:t>кримінальне покарання засуджені</w:t>
      </w:r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AF8" w:rsidRPr="0068690A">
        <w:rPr>
          <w:rFonts w:ascii="Times New Roman" w:hAnsi="Times New Roman" w:cs="Times New Roman"/>
          <w:sz w:val="28"/>
          <w:szCs w:val="28"/>
          <w:lang w:val="uk-UA"/>
        </w:rPr>
        <w:t>за вироком, ухвалою суду до</w:t>
      </w:r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AF8" w:rsidRPr="0068690A">
        <w:rPr>
          <w:rFonts w:ascii="Times New Roman" w:hAnsi="Times New Roman" w:cs="Times New Roman"/>
          <w:sz w:val="28"/>
          <w:szCs w:val="28"/>
          <w:lang w:val="uk-UA"/>
        </w:rPr>
        <w:t>громадських робіт в 202</w:t>
      </w:r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7AF8" w:rsidRPr="0068690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68690A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90A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</w:p>
    <w:p w:rsidR="000528F4" w:rsidRPr="00457AF8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AF8" w:rsidRPr="00457AF8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57A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57AF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Pr="00457AF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457AF8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Pr="00457AF8">
        <w:rPr>
          <w:rFonts w:ascii="Times New Roman" w:hAnsi="Times New Roman" w:cs="Times New Roman"/>
          <w:sz w:val="28"/>
          <w:szCs w:val="28"/>
          <w:lang w:val="uk-UA"/>
        </w:rPr>
        <w:t>іше</w:t>
      </w:r>
      <w:r w:rsidRPr="00457AF8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457AF8">
        <w:rPr>
          <w:rFonts w:ascii="Times New Roman" w:hAnsi="Times New Roman" w:cs="Times New Roman"/>
          <w:sz w:val="28"/>
          <w:szCs w:val="28"/>
        </w:rPr>
        <w:t xml:space="preserve"> на </w:t>
      </w:r>
      <w:r w:rsidR="0068690A" w:rsidRPr="00655E88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68690A">
        <w:rPr>
          <w:rFonts w:ascii="Times New Roman" w:hAnsi="Times New Roman"/>
          <w:sz w:val="28"/>
          <w:szCs w:val="28"/>
        </w:rPr>
        <w:t>міського</w:t>
      </w:r>
      <w:proofErr w:type="spellEnd"/>
      <w:r w:rsidR="006869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90A" w:rsidRPr="00655E88">
        <w:rPr>
          <w:rFonts w:ascii="Times New Roman" w:hAnsi="Times New Roman"/>
          <w:sz w:val="28"/>
          <w:szCs w:val="28"/>
        </w:rPr>
        <w:t>голови</w:t>
      </w:r>
      <w:proofErr w:type="spellEnd"/>
      <w:r w:rsidR="006869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90A">
        <w:rPr>
          <w:rFonts w:ascii="Times New Roman" w:hAnsi="Times New Roman"/>
          <w:sz w:val="28"/>
          <w:szCs w:val="28"/>
        </w:rPr>
        <w:t>Тригуба</w:t>
      </w:r>
      <w:proofErr w:type="spellEnd"/>
      <w:r w:rsidR="0068690A">
        <w:rPr>
          <w:rFonts w:ascii="Times New Roman" w:hAnsi="Times New Roman"/>
          <w:sz w:val="28"/>
          <w:szCs w:val="28"/>
        </w:rPr>
        <w:t xml:space="preserve"> О.С.</w:t>
      </w:r>
    </w:p>
    <w:p w:rsidR="00457AF8" w:rsidRPr="00457AF8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7AF8" w:rsidRPr="00457AF8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457AF8" w:rsidRPr="00457AF8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7AF8" w:rsidRPr="00457AF8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457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="00EB797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   С</w:t>
      </w:r>
      <w:r w:rsidR="00EB797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0528F4" w:rsidRDefault="000528F4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0528F4" w:rsidRDefault="000528F4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063F9F" w:rsidRDefault="00063F9F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063F9F" w:rsidRDefault="00063F9F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AB7086" w:rsidRDefault="00AB7086" w:rsidP="00CE5EA7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ru-RU"/>
        </w:rPr>
      </w:pPr>
      <w:bookmarkStart w:id="0" w:name="_GoBack"/>
      <w:bookmarkEnd w:id="0"/>
    </w:p>
    <w:p w:rsidR="00E220C5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D54BD0" w:rsidRPr="00D27BB9" w:rsidRDefault="001C7628" w:rsidP="00D54BD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D54BD0" w:rsidRPr="00D27BB9" w:rsidRDefault="001C7628" w:rsidP="00D54BD0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 р</w:t>
      </w:r>
      <w:r w:rsidR="00D54BD0" w:rsidRPr="00D27BB9">
        <w:rPr>
          <w:rFonts w:ascii="Times New Roman" w:hAnsi="Times New Roman" w:cs="Times New Roman"/>
          <w:bCs/>
          <w:sz w:val="28"/>
          <w:szCs w:val="28"/>
          <w:lang w:val="uk-UA"/>
        </w:rPr>
        <w:t>ішення викон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авчого комітету</w:t>
      </w:r>
    </w:p>
    <w:p w:rsidR="00D54BD0" w:rsidRPr="00D27BB9" w:rsidRDefault="00D54BD0" w:rsidP="00D54BD0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27B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Погребищенської міської ради </w:t>
      </w:r>
    </w:p>
    <w:p w:rsidR="00D54BD0" w:rsidRPr="001C7628" w:rsidRDefault="00D54BD0" w:rsidP="007572E1">
      <w:pPr>
        <w:spacing w:after="0" w:line="240" w:lineRule="auto"/>
        <w:ind w:left="5670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D27BB9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                        202</w:t>
      </w:r>
      <w:r w:rsidR="00C7121C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2 </w:t>
      </w:r>
      <w:r w:rsidRPr="00D27BB9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р</w:t>
      </w:r>
      <w:r w:rsidRPr="00D27BB9">
        <w:rPr>
          <w:rFonts w:ascii="Times New Roman" w:hAnsi="Times New Roman" w:cs="Times New Roman"/>
          <w:bCs/>
          <w:sz w:val="28"/>
          <w:szCs w:val="28"/>
          <w:lang w:val="uk-UA"/>
        </w:rPr>
        <w:t>. № ______</w:t>
      </w:r>
    </w:p>
    <w:p w:rsidR="00D54BD0" w:rsidRPr="00616181" w:rsidRDefault="00D54BD0" w:rsidP="00616181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D54BD0" w:rsidRPr="00616181" w:rsidRDefault="00D54BD0" w:rsidP="00616181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616181" w:rsidRPr="00616181" w:rsidRDefault="0061618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6181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616181" w:rsidRPr="00616181" w:rsidRDefault="0061618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618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</w:t>
      </w:r>
    </w:p>
    <w:p w:rsidR="00616181" w:rsidRPr="00616181" w:rsidRDefault="00616181" w:rsidP="00616181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616181" w:rsidRPr="00616181" w:rsidRDefault="00616181" w:rsidP="00616181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616181" w:rsidRPr="00616181" w:rsidRDefault="00616181" w:rsidP="00616181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6161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«</w:t>
      </w:r>
      <w:r w:rsidR="00AD22A3" w:rsidRPr="00C7121C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переліку об’єктів</w:t>
      </w:r>
      <w:r w:rsidR="00AD2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22A3" w:rsidRPr="00C7121C">
        <w:rPr>
          <w:rFonts w:ascii="Times New Roman" w:hAnsi="Times New Roman" w:cs="Times New Roman"/>
          <w:b/>
          <w:sz w:val="28"/>
          <w:szCs w:val="28"/>
          <w:lang w:val="uk-UA"/>
        </w:rPr>
        <w:t>та видів робіт, де будуть відбувати</w:t>
      </w:r>
      <w:r w:rsidR="00AD2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22A3" w:rsidRPr="00C7121C">
        <w:rPr>
          <w:rFonts w:ascii="Times New Roman" w:hAnsi="Times New Roman" w:cs="Times New Roman"/>
          <w:b/>
          <w:sz w:val="28"/>
          <w:szCs w:val="28"/>
          <w:lang w:val="uk-UA"/>
        </w:rPr>
        <w:t>кримінальне покарання засуджені</w:t>
      </w:r>
      <w:r w:rsidR="00AD2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22A3" w:rsidRPr="00C7121C">
        <w:rPr>
          <w:rFonts w:ascii="Times New Roman" w:hAnsi="Times New Roman" w:cs="Times New Roman"/>
          <w:b/>
          <w:sz w:val="28"/>
          <w:szCs w:val="28"/>
          <w:lang w:val="uk-UA"/>
        </w:rPr>
        <w:t>за вироком, ухвалою суду до</w:t>
      </w:r>
      <w:r w:rsidR="00AD2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22A3" w:rsidRPr="00C7121C">
        <w:rPr>
          <w:rFonts w:ascii="Times New Roman" w:hAnsi="Times New Roman" w:cs="Times New Roman"/>
          <w:b/>
          <w:sz w:val="28"/>
          <w:szCs w:val="28"/>
          <w:lang w:val="uk-UA"/>
        </w:rPr>
        <w:t>громадських робіт в 202</w:t>
      </w:r>
      <w:r w:rsidR="00AD22A3" w:rsidRPr="007414F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E51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</w:t>
      </w:r>
      <w:r w:rsidRPr="006161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616181" w:rsidRDefault="0061618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2E1" w:rsidRPr="00616181" w:rsidRDefault="007572E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09DF" w:rsidRDefault="007572E1" w:rsidP="00BB60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2E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пп. </w:t>
      </w:r>
      <w:r w:rsidR="002944DC">
        <w:rPr>
          <w:rFonts w:ascii="Times New Roman" w:hAnsi="Times New Roman" w:cs="Times New Roman"/>
          <w:sz w:val="28"/>
          <w:szCs w:val="28"/>
          <w:lang w:val="uk-UA"/>
        </w:rPr>
        <w:t>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104E1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4DC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329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2944D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7572E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>ст. 56 Кримінального кодексу України</w:t>
      </w:r>
      <w:r w:rsidRPr="004E05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7086" w:rsidRPr="00AB7086">
        <w:rPr>
          <w:rFonts w:ascii="Times New Roman" w:hAnsi="Times New Roman" w:cs="Times New Roman"/>
          <w:sz w:val="28"/>
          <w:szCs w:val="28"/>
          <w:lang w:val="uk-UA"/>
        </w:rPr>
        <w:t>ст. 36</w:t>
      </w:r>
      <w:r w:rsidR="00AB708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B7086" w:rsidRPr="00AB7086">
        <w:rPr>
          <w:rFonts w:ascii="Times New Roman" w:hAnsi="Times New Roman" w:cs="Times New Roman"/>
          <w:sz w:val="28"/>
          <w:szCs w:val="28"/>
          <w:lang w:val="uk-UA"/>
        </w:rPr>
        <w:t>40 Кримінально – виконавчого Кодексу України,</w:t>
      </w:r>
      <w:r w:rsidRPr="00757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7572E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</w:t>
      </w:r>
      <w:r w:rsidRPr="007572E1">
        <w:rPr>
          <w:rFonts w:ascii="Times New Roman" w:hAnsi="Times New Roman" w:cs="Times New Roman"/>
          <w:sz w:val="28"/>
          <w:szCs w:val="28"/>
          <w:lang w:val="uk-UA"/>
        </w:rPr>
        <w:t xml:space="preserve">районного сектору філії Державної установи «Центр </w:t>
      </w:r>
      <w:proofErr w:type="spellStart"/>
      <w:r w:rsidRPr="007572E1">
        <w:rPr>
          <w:rFonts w:ascii="Times New Roman" w:hAnsi="Times New Roman" w:cs="Times New Roman"/>
          <w:sz w:val="28"/>
          <w:szCs w:val="28"/>
          <w:lang w:val="uk-UA"/>
        </w:rPr>
        <w:t>пробації</w:t>
      </w:r>
      <w:proofErr w:type="spellEnd"/>
      <w:r w:rsidRPr="007572E1">
        <w:rPr>
          <w:rFonts w:ascii="Times New Roman" w:hAnsi="Times New Roman" w:cs="Times New Roman"/>
          <w:sz w:val="28"/>
          <w:szCs w:val="28"/>
          <w:lang w:val="uk-UA"/>
        </w:rPr>
        <w:t>» у Вінницькій області 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громадських робіт в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Pr="007572E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04E18">
        <w:rPr>
          <w:rFonts w:ascii="Times New Roman" w:hAnsi="Times New Roman" w:cs="Times New Roman"/>
          <w:sz w:val="28"/>
          <w:szCs w:val="28"/>
          <w:lang w:val="uk-UA"/>
        </w:rPr>
        <w:t>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0569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виконання громадських </w:t>
      </w:r>
      <w:r w:rsidRPr="0034757C">
        <w:rPr>
          <w:rFonts w:ascii="Times New Roman" w:hAnsi="Times New Roman" w:cs="Times New Roman"/>
          <w:sz w:val="28"/>
          <w:szCs w:val="28"/>
          <w:lang w:val="uk-UA"/>
        </w:rPr>
        <w:t xml:space="preserve">робіт </w:t>
      </w:r>
      <w:r w:rsidR="0034757C" w:rsidRPr="0034757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враховуючи </w:t>
      </w:r>
      <w:r w:rsidR="0034757C" w:rsidRPr="0034757C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Погребищенської міської ради від _________ №_____, погодження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ВИРІШИЛА:</w:t>
      </w:r>
    </w:p>
    <w:p w:rsidR="00FD423B" w:rsidRDefault="002E6CEB" w:rsidP="00BB6025">
      <w:pPr>
        <w:shd w:val="clear" w:color="auto" w:fill="FFFFFF"/>
        <w:tabs>
          <w:tab w:val="left" w:pos="103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23B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перелік об’єктів та видів </w:t>
      </w:r>
      <w:r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робіт, </w:t>
      </w:r>
      <w:r w:rsidR="00224200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="00224200" w:rsidRPr="00104E18">
        <w:rPr>
          <w:rFonts w:ascii="Times New Roman" w:hAnsi="Times New Roman" w:cs="Times New Roman"/>
          <w:sz w:val="28"/>
          <w:szCs w:val="28"/>
          <w:lang w:val="uk-UA"/>
        </w:rPr>
        <w:t>будуть відбувати</w:t>
      </w:r>
      <w:r w:rsidR="00224200"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200" w:rsidRPr="00104E18">
        <w:rPr>
          <w:rFonts w:ascii="Times New Roman" w:hAnsi="Times New Roman" w:cs="Times New Roman"/>
          <w:sz w:val="28"/>
          <w:szCs w:val="28"/>
          <w:lang w:val="uk-UA"/>
        </w:rPr>
        <w:t>кримінальне покарання засуджені</w:t>
      </w:r>
      <w:r w:rsidR="00224200"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200" w:rsidRPr="00104E18">
        <w:rPr>
          <w:rFonts w:ascii="Times New Roman" w:hAnsi="Times New Roman" w:cs="Times New Roman"/>
          <w:sz w:val="28"/>
          <w:szCs w:val="28"/>
          <w:lang w:val="uk-UA"/>
        </w:rPr>
        <w:t>за вироком, ухвалою суду до</w:t>
      </w:r>
      <w:r w:rsidR="00224200"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200" w:rsidRPr="00104E18">
        <w:rPr>
          <w:rFonts w:ascii="Times New Roman" w:hAnsi="Times New Roman" w:cs="Times New Roman"/>
          <w:sz w:val="28"/>
          <w:szCs w:val="28"/>
          <w:lang w:val="uk-UA"/>
        </w:rPr>
        <w:t>громадських робіт в 202</w:t>
      </w:r>
      <w:r w:rsidR="00104E18">
        <w:rPr>
          <w:rFonts w:ascii="Times New Roman" w:hAnsi="Times New Roman" w:cs="Times New Roman"/>
          <w:sz w:val="28"/>
          <w:szCs w:val="28"/>
          <w:lang w:val="uk-UA"/>
        </w:rPr>
        <w:t>2 році</w:t>
      </w:r>
      <w:r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DF3">
        <w:rPr>
          <w:rFonts w:ascii="Times New Roman" w:hAnsi="Times New Roman" w:cs="Times New Roman"/>
          <w:sz w:val="28"/>
          <w:szCs w:val="28"/>
          <w:lang w:val="uk-UA"/>
        </w:rPr>
        <w:t>згідно з додатком до цього рішення</w:t>
      </w:r>
      <w:r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FD423B" w:rsidRPr="00224200">
        <w:rPr>
          <w:rFonts w:ascii="Times New Roman" w:hAnsi="Times New Roman" w:cs="Times New Roman"/>
          <w:sz w:val="28"/>
          <w:szCs w:val="28"/>
          <w:lang w:val="uk-UA"/>
        </w:rPr>
        <w:t xml:space="preserve">населених пунктів </w:t>
      </w:r>
      <w:r w:rsidRPr="002242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Pr="00FD4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23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:rsidR="002E6CEB" w:rsidRPr="00FD423B" w:rsidRDefault="002E6CEB" w:rsidP="00BB6025">
      <w:pPr>
        <w:shd w:val="clear" w:color="auto" w:fill="FFFFFF"/>
        <w:tabs>
          <w:tab w:val="left" w:pos="103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23B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визначених безоплатних громадських робіт та дотриманням правил техніки безпеки, надання графіків та табелів роботи, ведення обліку та щомісячне інформування уповноваженого органу з питань </w:t>
      </w:r>
      <w:proofErr w:type="spellStart"/>
      <w:r w:rsidRPr="00FD423B">
        <w:rPr>
          <w:rFonts w:ascii="Times New Roman" w:hAnsi="Times New Roman" w:cs="Times New Roman"/>
          <w:sz w:val="28"/>
          <w:szCs w:val="28"/>
          <w:lang w:val="uk-UA"/>
        </w:rPr>
        <w:t>пробації</w:t>
      </w:r>
      <w:proofErr w:type="spellEnd"/>
      <w:r w:rsidRPr="00FD423B">
        <w:rPr>
          <w:rFonts w:ascii="Times New Roman" w:hAnsi="Times New Roman" w:cs="Times New Roman"/>
          <w:sz w:val="28"/>
          <w:szCs w:val="28"/>
          <w:lang w:val="uk-UA"/>
        </w:rPr>
        <w:t xml:space="preserve"> про кількість відпрацьованого часу, своєчасне повідомлення про ухилення порушників від відбування адміністративного стягнення у виді громадських робіт покласти на дирекцію комунального підприємства «Погребищекомунсервіс».</w:t>
      </w:r>
    </w:p>
    <w:p w:rsidR="002E6CEB" w:rsidRPr="00AB2AE6" w:rsidRDefault="00562DF3" w:rsidP="00BB6025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E6CEB" w:rsidRPr="00AB2AE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здійснює постійна комісія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2E6CEB" w:rsidRPr="00AB2AE6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2E6CEB" w:rsidRPr="00AB2AE6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2E6CEB" w:rsidRDefault="002E6CEB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1F7A" w:rsidRPr="00201F7A" w:rsidRDefault="00201F7A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133" w:rsidRPr="00457AF8" w:rsidRDefault="00696133" w:rsidP="0069613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457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  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AB2AE6" w:rsidRDefault="00AB2AE6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3C76" w:rsidRDefault="00E83C76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3C76" w:rsidRDefault="00E83C76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3C76" w:rsidRDefault="00E83C76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2AE6" w:rsidRDefault="00AB2AE6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2AE6" w:rsidRPr="00AB2AE6" w:rsidRDefault="00AB2AE6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2875" w:rsidRDefault="002E6CEB" w:rsidP="002D2875">
      <w:pPr>
        <w:tabs>
          <w:tab w:val="left" w:pos="6090"/>
        </w:tabs>
        <w:spacing w:after="0" w:line="240" w:lineRule="auto"/>
        <w:ind w:left="5812" w:right="42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2875" w:rsidRDefault="002E6CEB" w:rsidP="002D2875">
      <w:pPr>
        <w:tabs>
          <w:tab w:val="left" w:pos="6090"/>
        </w:tabs>
        <w:spacing w:after="0" w:line="240" w:lineRule="auto"/>
        <w:ind w:left="5812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2D2875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201F7A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2D2875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</w:t>
      </w:r>
    </w:p>
    <w:p w:rsidR="002E6CEB" w:rsidRPr="007D5EF1" w:rsidRDefault="002E6CEB" w:rsidP="007D5EF1">
      <w:pPr>
        <w:tabs>
          <w:tab w:val="left" w:pos="6090"/>
        </w:tabs>
        <w:spacing w:after="0" w:line="240" w:lineRule="auto"/>
        <w:ind w:left="5812" w:right="42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5EF1">
        <w:rPr>
          <w:rFonts w:ascii="Times New Roman" w:hAnsi="Times New Roman" w:cs="Times New Roman"/>
          <w:sz w:val="28"/>
          <w:szCs w:val="28"/>
          <w:lang w:val="uk-UA"/>
        </w:rPr>
        <w:t>8 склик</w:t>
      </w:r>
      <w:r w:rsidR="00201F7A" w:rsidRPr="007D5EF1">
        <w:rPr>
          <w:rFonts w:ascii="Times New Roman" w:hAnsi="Times New Roman" w:cs="Times New Roman"/>
          <w:sz w:val="28"/>
          <w:szCs w:val="28"/>
          <w:lang w:val="uk-UA"/>
        </w:rPr>
        <w:t xml:space="preserve">ання від </w:t>
      </w:r>
      <w:r w:rsidR="002D2875" w:rsidRPr="007D5EF1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201F7A" w:rsidRPr="007D5EF1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2D2875" w:rsidRPr="007D5EF1">
        <w:rPr>
          <w:rFonts w:ascii="Times New Roman" w:hAnsi="Times New Roman" w:cs="Times New Roman"/>
          <w:sz w:val="28"/>
          <w:szCs w:val="28"/>
          <w:lang w:val="uk-UA"/>
        </w:rPr>
        <w:t xml:space="preserve"> р .№____</w:t>
      </w:r>
    </w:p>
    <w:p w:rsidR="002E6CEB" w:rsidRPr="007D5EF1" w:rsidRDefault="002E6CEB" w:rsidP="007D5EF1">
      <w:pPr>
        <w:tabs>
          <w:tab w:val="left" w:pos="6090"/>
        </w:tabs>
        <w:spacing w:after="0" w:line="240" w:lineRule="auto"/>
        <w:ind w:right="423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7D5EF1" w:rsidRDefault="002E6CEB" w:rsidP="007D5EF1">
      <w:pPr>
        <w:tabs>
          <w:tab w:val="left" w:pos="6090"/>
        </w:tabs>
        <w:spacing w:after="0" w:line="240" w:lineRule="auto"/>
        <w:ind w:right="423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B747BF" w:rsidRDefault="002E6CEB" w:rsidP="00224200">
      <w:pPr>
        <w:tabs>
          <w:tab w:val="left" w:pos="298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5EF1">
        <w:rPr>
          <w:rFonts w:ascii="Times New Roman" w:hAnsi="Times New Roman" w:cs="Times New Roman"/>
          <w:b/>
          <w:sz w:val="28"/>
          <w:szCs w:val="28"/>
          <w:lang w:val="uk-UA"/>
        </w:rPr>
        <w:t>Перелік об’єктів</w:t>
      </w:r>
      <w:r w:rsidR="00944FBD" w:rsidRPr="007D5E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D5E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видів робіт, </w:t>
      </w:r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де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будуть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відбувати</w:t>
      </w:r>
      <w:proofErr w:type="spellEnd"/>
      <w:r w:rsidR="00886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кримінальне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покарання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засуджені</w:t>
      </w:r>
      <w:proofErr w:type="spellEnd"/>
      <w:r w:rsidR="00886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за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вироком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ухвалою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 суду до</w:t>
      </w:r>
      <w:r w:rsidR="00886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громадських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652B" w:rsidRPr="007414FE">
        <w:rPr>
          <w:rFonts w:ascii="Times New Roman" w:hAnsi="Times New Roman" w:cs="Times New Roman"/>
          <w:b/>
          <w:sz w:val="28"/>
          <w:szCs w:val="28"/>
        </w:rPr>
        <w:t>робіт</w:t>
      </w:r>
      <w:proofErr w:type="spellEnd"/>
      <w:r w:rsidR="0088652B" w:rsidRPr="007414FE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88652B" w:rsidRPr="007414F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86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51C9">
        <w:rPr>
          <w:rFonts w:ascii="Times New Roman" w:hAnsi="Times New Roman" w:cs="Times New Roman"/>
          <w:b/>
          <w:sz w:val="28"/>
          <w:szCs w:val="28"/>
          <w:lang w:val="uk-UA"/>
        </w:rPr>
        <w:t>році</w:t>
      </w:r>
    </w:p>
    <w:p w:rsidR="002E6CEB" w:rsidRPr="004E636A" w:rsidRDefault="002E6CEB" w:rsidP="004E636A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7D5EF1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5EF1">
        <w:rPr>
          <w:rFonts w:ascii="Times New Roman" w:hAnsi="Times New Roman" w:cs="Times New Roman"/>
          <w:b/>
          <w:sz w:val="28"/>
          <w:szCs w:val="28"/>
        </w:rPr>
        <w:t>ОБ'ЄКТИ:</w:t>
      </w:r>
    </w:p>
    <w:p w:rsidR="007D5EF1" w:rsidRPr="007D5EF1" w:rsidRDefault="007D5EF1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E6CEB" w:rsidRPr="002E6CE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2E6CE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Стадіони</w:t>
      </w:r>
      <w:proofErr w:type="spellEnd"/>
      <w:proofErr w:type="gramStart"/>
      <w:r w:rsidRPr="002E6CE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до складу </w:t>
      </w:r>
      <w:r w:rsidR="00944F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2E6CEB" w:rsidRPr="002E6CEB" w:rsidRDefault="002E6CEB" w:rsidP="002E6CEB">
      <w:pPr>
        <w:tabs>
          <w:tab w:val="left" w:pos="6090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2E6CEB">
        <w:rPr>
          <w:rFonts w:ascii="Times New Roman" w:hAnsi="Times New Roman" w:cs="Times New Roman"/>
          <w:sz w:val="28"/>
          <w:szCs w:val="28"/>
        </w:rPr>
        <w:t xml:space="preserve">2. Парки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рекреаційні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зони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6CE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E6CEB">
        <w:rPr>
          <w:rFonts w:ascii="Times New Roman" w:hAnsi="Times New Roman" w:cs="Times New Roman"/>
          <w:sz w:val="28"/>
          <w:szCs w:val="28"/>
        </w:rPr>
        <w:t xml:space="preserve"> складу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2E6CEB" w:rsidRPr="002E6CEB" w:rsidRDefault="002E6CEB" w:rsidP="002E6CEB">
      <w:pPr>
        <w:tabs>
          <w:tab w:val="left" w:pos="6090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2E6CE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Кладовища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>.</w:t>
      </w:r>
    </w:p>
    <w:p w:rsidR="002E6CEB" w:rsidRPr="002E6CE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2E6CE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Організовані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стихійні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смі</w:t>
      </w:r>
      <w:proofErr w:type="gramStart"/>
      <w:r w:rsidRPr="002E6CEB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2E6CEB">
        <w:rPr>
          <w:rFonts w:ascii="Times New Roman" w:hAnsi="Times New Roman" w:cs="Times New Roman"/>
          <w:sz w:val="28"/>
          <w:szCs w:val="28"/>
        </w:rPr>
        <w:t>єзвалища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>.</w:t>
      </w:r>
    </w:p>
    <w:p w:rsidR="002E6CEB" w:rsidRPr="002E6CE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2E6CE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Об'єкти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proofErr w:type="gramStart"/>
      <w:r w:rsidRPr="002E6CEB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2E6CEB">
        <w:rPr>
          <w:rFonts w:ascii="Times New Roman" w:hAnsi="Times New Roman" w:cs="Times New Roman"/>
          <w:sz w:val="28"/>
          <w:szCs w:val="28"/>
        </w:rPr>
        <w:t>іально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-культурного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912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E6CEB" w:rsidRPr="002E6CE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</w:p>
    <w:p w:rsidR="002E6CEB" w:rsidRPr="007D5EF1" w:rsidRDefault="00912A63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</w:rPr>
      </w:pPr>
      <w:r w:rsidRPr="007D5EF1">
        <w:rPr>
          <w:rFonts w:ascii="Times New Roman" w:hAnsi="Times New Roman" w:cs="Times New Roman"/>
          <w:b/>
          <w:sz w:val="28"/>
          <w:szCs w:val="28"/>
        </w:rPr>
        <w:t xml:space="preserve">ВИДИ </w:t>
      </w:r>
      <w:r w:rsidR="002E6CEB" w:rsidRPr="007D5EF1">
        <w:rPr>
          <w:rFonts w:ascii="Times New Roman" w:hAnsi="Times New Roman" w:cs="Times New Roman"/>
          <w:b/>
          <w:sz w:val="28"/>
          <w:szCs w:val="28"/>
        </w:rPr>
        <w:t>РОБІТ:</w:t>
      </w:r>
    </w:p>
    <w:p w:rsidR="002E6CEB" w:rsidRPr="002E6CE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</w:p>
    <w:p w:rsidR="002E6CEB" w:rsidRPr="002E6CE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косіння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бур’янів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2E6CE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підчистка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дерев,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вирубка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кущів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чагарників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2E6CE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прибирання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твердих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завантаження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на транспорт;</w:t>
      </w:r>
    </w:p>
    <w:p w:rsidR="002E6CEB" w:rsidRPr="002E6CE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з благоустрою;</w:t>
      </w:r>
    </w:p>
    <w:p w:rsidR="002E6CEB" w:rsidRPr="002E6CE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E6CEB" w:rsidRPr="002E6CEB">
        <w:rPr>
          <w:rFonts w:ascii="Times New Roman" w:hAnsi="Times New Roman" w:cs="Times New Roman"/>
          <w:sz w:val="28"/>
          <w:szCs w:val="28"/>
        </w:rPr>
        <w:t xml:space="preserve">очистка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тротуарів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снігу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посипання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ожеледиці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2E6CE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E6CEB" w:rsidRPr="002E6CEB">
        <w:rPr>
          <w:rFonts w:ascii="Times New Roman" w:hAnsi="Times New Roman" w:cs="Times New Roman"/>
          <w:sz w:val="28"/>
          <w:szCs w:val="28"/>
        </w:rPr>
        <w:t xml:space="preserve">ремонт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E6CEB" w:rsidRPr="002E6CEB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="002E6CEB" w:rsidRPr="002E6CEB">
        <w:rPr>
          <w:rFonts w:ascii="Times New Roman" w:hAnsi="Times New Roman" w:cs="Times New Roman"/>
          <w:sz w:val="28"/>
          <w:szCs w:val="28"/>
        </w:rPr>
        <w:t>;</w:t>
      </w:r>
    </w:p>
    <w:p w:rsidR="00912A63" w:rsidRDefault="002E6CEB" w:rsidP="00912A63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2E6C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людям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похилого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хворим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6CEB">
        <w:rPr>
          <w:rFonts w:ascii="Times New Roman" w:hAnsi="Times New Roman" w:cs="Times New Roman"/>
          <w:sz w:val="28"/>
          <w:szCs w:val="28"/>
        </w:rPr>
        <w:t>пенсіонерам</w:t>
      </w:r>
      <w:proofErr w:type="spellEnd"/>
      <w:r w:rsidRPr="002E6CE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7D5EF1" w:rsidRDefault="002E6CEB" w:rsidP="00912A63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7D5EF1">
        <w:rPr>
          <w:rFonts w:ascii="Times New Roman" w:hAnsi="Times New Roman" w:cs="Times New Roman"/>
          <w:sz w:val="28"/>
          <w:szCs w:val="28"/>
          <w:lang w:val="uk-UA"/>
        </w:rPr>
        <w:t>- ліквідація стихійних сміттєзвалищ.</w:t>
      </w:r>
    </w:p>
    <w:p w:rsidR="002E6CEB" w:rsidRPr="002E6CEB" w:rsidRDefault="002E6CEB" w:rsidP="002E6CEB">
      <w:pPr>
        <w:pStyle w:val="af8"/>
        <w:tabs>
          <w:tab w:val="left" w:pos="2985"/>
        </w:tabs>
        <w:ind w:left="0" w:right="423" w:firstLine="567"/>
        <w:rPr>
          <w:sz w:val="28"/>
          <w:szCs w:val="28"/>
        </w:rPr>
      </w:pPr>
    </w:p>
    <w:p w:rsidR="002E6CEB" w:rsidRPr="007D5EF1" w:rsidRDefault="002E6CEB" w:rsidP="002E6CE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7D5EF1" w:rsidRDefault="00AB2AE6" w:rsidP="00AB2AE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</w:t>
      </w:r>
    </w:p>
    <w:sectPr w:rsidR="002E6CEB" w:rsidRPr="007D5EF1" w:rsidSect="0050147F">
      <w:pgSz w:w="11906" w:h="16838"/>
      <w:pgMar w:top="680" w:right="567" w:bottom="737" w:left="1134" w:header="720" w:footer="720" w:gutter="0"/>
      <w:cols w:space="720"/>
      <w:docGrid w:linePitch="360" w:charSpace="-24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6">
    <w:nsid w:val="26D86677"/>
    <w:multiLevelType w:val="hybridMultilevel"/>
    <w:tmpl w:val="D24655E6"/>
    <w:lvl w:ilvl="0" w:tplc="AAECBE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B2408D"/>
    <w:rsid w:val="00020312"/>
    <w:rsid w:val="000528F4"/>
    <w:rsid w:val="00063F9F"/>
    <w:rsid w:val="000771E0"/>
    <w:rsid w:val="000A0ED0"/>
    <w:rsid w:val="000A5320"/>
    <w:rsid w:val="000F3B4A"/>
    <w:rsid w:val="00104E11"/>
    <w:rsid w:val="00104E18"/>
    <w:rsid w:val="00125345"/>
    <w:rsid w:val="00173E8A"/>
    <w:rsid w:val="001A7A3A"/>
    <w:rsid w:val="001B7C26"/>
    <w:rsid w:val="001C47AC"/>
    <w:rsid w:val="001C7628"/>
    <w:rsid w:val="001C7F89"/>
    <w:rsid w:val="001E5E01"/>
    <w:rsid w:val="001E76D2"/>
    <w:rsid w:val="00201F7A"/>
    <w:rsid w:val="00221971"/>
    <w:rsid w:val="00224200"/>
    <w:rsid w:val="0027222E"/>
    <w:rsid w:val="0028053F"/>
    <w:rsid w:val="00280A2F"/>
    <w:rsid w:val="002944DC"/>
    <w:rsid w:val="002D285D"/>
    <w:rsid w:val="002D2875"/>
    <w:rsid w:val="002D7C75"/>
    <w:rsid w:val="002E63EF"/>
    <w:rsid w:val="002E6CEB"/>
    <w:rsid w:val="00320E35"/>
    <w:rsid w:val="00321147"/>
    <w:rsid w:val="0034757C"/>
    <w:rsid w:val="00367666"/>
    <w:rsid w:val="003709A3"/>
    <w:rsid w:val="003709DF"/>
    <w:rsid w:val="0037274B"/>
    <w:rsid w:val="00372F14"/>
    <w:rsid w:val="0037747C"/>
    <w:rsid w:val="003777CC"/>
    <w:rsid w:val="00381DF9"/>
    <w:rsid w:val="00390359"/>
    <w:rsid w:val="003C741E"/>
    <w:rsid w:val="003D2594"/>
    <w:rsid w:val="003E061C"/>
    <w:rsid w:val="003E0B62"/>
    <w:rsid w:val="004407FA"/>
    <w:rsid w:val="00457831"/>
    <w:rsid w:val="00457AF8"/>
    <w:rsid w:val="00463A92"/>
    <w:rsid w:val="00487D35"/>
    <w:rsid w:val="00496D68"/>
    <w:rsid w:val="004B0510"/>
    <w:rsid w:val="004E0569"/>
    <w:rsid w:val="004E636A"/>
    <w:rsid w:val="0050147F"/>
    <w:rsid w:val="00501F95"/>
    <w:rsid w:val="00562DF3"/>
    <w:rsid w:val="00573752"/>
    <w:rsid w:val="005800C1"/>
    <w:rsid w:val="005805BC"/>
    <w:rsid w:val="00596A66"/>
    <w:rsid w:val="005B5177"/>
    <w:rsid w:val="005C4845"/>
    <w:rsid w:val="005D6A9D"/>
    <w:rsid w:val="005E138C"/>
    <w:rsid w:val="005E51C9"/>
    <w:rsid w:val="005F156F"/>
    <w:rsid w:val="00616181"/>
    <w:rsid w:val="0062749B"/>
    <w:rsid w:val="00630586"/>
    <w:rsid w:val="0068690A"/>
    <w:rsid w:val="00696133"/>
    <w:rsid w:val="006D22F1"/>
    <w:rsid w:val="006F0B98"/>
    <w:rsid w:val="006F138F"/>
    <w:rsid w:val="006F458C"/>
    <w:rsid w:val="006F5DE7"/>
    <w:rsid w:val="006F658F"/>
    <w:rsid w:val="00720897"/>
    <w:rsid w:val="00735321"/>
    <w:rsid w:val="007414FE"/>
    <w:rsid w:val="007572E1"/>
    <w:rsid w:val="00764461"/>
    <w:rsid w:val="007940B4"/>
    <w:rsid w:val="007D0EE3"/>
    <w:rsid w:val="007D5EF1"/>
    <w:rsid w:val="007D7AC1"/>
    <w:rsid w:val="008003C2"/>
    <w:rsid w:val="00822C2B"/>
    <w:rsid w:val="00840E35"/>
    <w:rsid w:val="00856643"/>
    <w:rsid w:val="0085718C"/>
    <w:rsid w:val="00864145"/>
    <w:rsid w:val="0087350C"/>
    <w:rsid w:val="0088652B"/>
    <w:rsid w:val="008A35E7"/>
    <w:rsid w:val="00912A63"/>
    <w:rsid w:val="00941329"/>
    <w:rsid w:val="00944FBD"/>
    <w:rsid w:val="00950A38"/>
    <w:rsid w:val="0098056E"/>
    <w:rsid w:val="009A3396"/>
    <w:rsid w:val="009A69C8"/>
    <w:rsid w:val="00A7146B"/>
    <w:rsid w:val="00A77265"/>
    <w:rsid w:val="00AA171B"/>
    <w:rsid w:val="00AA4518"/>
    <w:rsid w:val="00AB2AE6"/>
    <w:rsid w:val="00AB7086"/>
    <w:rsid w:val="00AD22A3"/>
    <w:rsid w:val="00B01141"/>
    <w:rsid w:val="00B2270F"/>
    <w:rsid w:val="00B2408D"/>
    <w:rsid w:val="00B316CB"/>
    <w:rsid w:val="00B50D29"/>
    <w:rsid w:val="00B747BF"/>
    <w:rsid w:val="00B9487B"/>
    <w:rsid w:val="00BB6025"/>
    <w:rsid w:val="00C1028A"/>
    <w:rsid w:val="00C17CA8"/>
    <w:rsid w:val="00C51B59"/>
    <w:rsid w:val="00C563CA"/>
    <w:rsid w:val="00C7121C"/>
    <w:rsid w:val="00C75E67"/>
    <w:rsid w:val="00C87B27"/>
    <w:rsid w:val="00C948C3"/>
    <w:rsid w:val="00CA7A2C"/>
    <w:rsid w:val="00CB2953"/>
    <w:rsid w:val="00CD06BD"/>
    <w:rsid w:val="00CD207A"/>
    <w:rsid w:val="00CE5EA7"/>
    <w:rsid w:val="00CE6BA4"/>
    <w:rsid w:val="00D13057"/>
    <w:rsid w:val="00D27BB9"/>
    <w:rsid w:val="00D34F47"/>
    <w:rsid w:val="00D35C23"/>
    <w:rsid w:val="00D37166"/>
    <w:rsid w:val="00D54BD0"/>
    <w:rsid w:val="00D7396B"/>
    <w:rsid w:val="00D95CAA"/>
    <w:rsid w:val="00D96549"/>
    <w:rsid w:val="00D96ABC"/>
    <w:rsid w:val="00DA381F"/>
    <w:rsid w:val="00DD0F7C"/>
    <w:rsid w:val="00DF5DB7"/>
    <w:rsid w:val="00E0628E"/>
    <w:rsid w:val="00E1727F"/>
    <w:rsid w:val="00E220C5"/>
    <w:rsid w:val="00E83C76"/>
    <w:rsid w:val="00E93146"/>
    <w:rsid w:val="00EB57D1"/>
    <w:rsid w:val="00EB797B"/>
    <w:rsid w:val="00EF6D28"/>
    <w:rsid w:val="00F11295"/>
    <w:rsid w:val="00F14872"/>
    <w:rsid w:val="00F46706"/>
    <w:rsid w:val="00F627A6"/>
    <w:rsid w:val="00FA54CD"/>
    <w:rsid w:val="00FA67F3"/>
    <w:rsid w:val="00FA67F9"/>
    <w:rsid w:val="00FC22C4"/>
    <w:rsid w:val="00FD423B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22E"/>
    <w:pPr>
      <w:suppressAutoHyphens/>
      <w:spacing w:after="200" w:line="276" w:lineRule="auto"/>
    </w:pPr>
    <w:rPr>
      <w:rFonts w:ascii="Calibri" w:hAnsi="Calibri" w:cs="Calibri"/>
      <w:sz w:val="22"/>
      <w:szCs w:val="22"/>
      <w:lang w:val="ru-RU" w:eastAsia="zh-CN"/>
    </w:rPr>
  </w:style>
  <w:style w:type="paragraph" w:styleId="1">
    <w:name w:val="heading 1"/>
    <w:basedOn w:val="a"/>
    <w:next w:val="a"/>
    <w:qFormat/>
    <w:rsid w:val="0027222E"/>
    <w:pPr>
      <w:keepNext/>
      <w:tabs>
        <w:tab w:val="num" w:pos="0"/>
      </w:tabs>
      <w:spacing w:after="0" w:line="240" w:lineRule="auto"/>
      <w:ind w:left="426"/>
      <w:jc w:val="both"/>
      <w:outlineLvl w:val="0"/>
    </w:pPr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0"/>
    <w:next w:val="a1"/>
    <w:qFormat/>
    <w:rsid w:val="0027222E"/>
    <w:pPr>
      <w:tabs>
        <w:tab w:val="num" w:pos="0"/>
      </w:tabs>
      <w:spacing w:before="200"/>
      <w:ind w:left="432" w:hanging="432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rsid w:val="0027222E"/>
    <w:pPr>
      <w:tabs>
        <w:tab w:val="num" w:pos="0"/>
      </w:tabs>
      <w:spacing w:before="140"/>
      <w:ind w:left="432" w:hanging="432"/>
      <w:outlineLvl w:val="2"/>
    </w:pPr>
    <w:rPr>
      <w:b/>
      <w:bCs/>
      <w:color w:val="808080"/>
    </w:rPr>
  </w:style>
  <w:style w:type="paragraph" w:styleId="4">
    <w:name w:val="heading 4"/>
    <w:basedOn w:val="a"/>
    <w:next w:val="a"/>
    <w:qFormat/>
    <w:rsid w:val="0027222E"/>
    <w:pPr>
      <w:keepNext/>
      <w:tabs>
        <w:tab w:val="num" w:pos="0"/>
      </w:tabs>
      <w:spacing w:before="240" w:after="60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27222E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27222E"/>
  </w:style>
  <w:style w:type="character" w:customStyle="1" w:styleId="WW8Num1z1">
    <w:name w:val="WW8Num1z1"/>
    <w:rsid w:val="0027222E"/>
  </w:style>
  <w:style w:type="character" w:customStyle="1" w:styleId="WW8Num1z2">
    <w:name w:val="WW8Num1z2"/>
    <w:rsid w:val="0027222E"/>
  </w:style>
  <w:style w:type="character" w:customStyle="1" w:styleId="WW8Num1z3">
    <w:name w:val="WW8Num1z3"/>
    <w:rsid w:val="0027222E"/>
  </w:style>
  <w:style w:type="character" w:customStyle="1" w:styleId="WW8Num1z4">
    <w:name w:val="WW8Num1z4"/>
    <w:rsid w:val="0027222E"/>
  </w:style>
  <w:style w:type="character" w:customStyle="1" w:styleId="WW8Num1z5">
    <w:name w:val="WW8Num1z5"/>
    <w:rsid w:val="0027222E"/>
  </w:style>
  <w:style w:type="character" w:customStyle="1" w:styleId="WW8Num1z6">
    <w:name w:val="WW8Num1z6"/>
    <w:rsid w:val="0027222E"/>
  </w:style>
  <w:style w:type="character" w:customStyle="1" w:styleId="WW8Num1z7">
    <w:name w:val="WW8Num1z7"/>
    <w:rsid w:val="0027222E"/>
  </w:style>
  <w:style w:type="character" w:customStyle="1" w:styleId="WW8Num1z8">
    <w:name w:val="WW8Num1z8"/>
    <w:rsid w:val="0027222E"/>
  </w:style>
  <w:style w:type="character" w:customStyle="1" w:styleId="WW8Num2z0">
    <w:name w:val="WW8Num2z0"/>
    <w:rsid w:val="0027222E"/>
  </w:style>
  <w:style w:type="character" w:customStyle="1" w:styleId="WW8Num2z1">
    <w:name w:val="WW8Num2z1"/>
    <w:rsid w:val="0027222E"/>
  </w:style>
  <w:style w:type="character" w:customStyle="1" w:styleId="WW8Num2z2">
    <w:name w:val="WW8Num2z2"/>
    <w:rsid w:val="0027222E"/>
  </w:style>
  <w:style w:type="character" w:customStyle="1" w:styleId="WW8Num2z3">
    <w:name w:val="WW8Num2z3"/>
    <w:rsid w:val="0027222E"/>
  </w:style>
  <w:style w:type="character" w:customStyle="1" w:styleId="WW8Num2z4">
    <w:name w:val="WW8Num2z4"/>
    <w:rsid w:val="0027222E"/>
  </w:style>
  <w:style w:type="character" w:customStyle="1" w:styleId="WW8Num2z5">
    <w:name w:val="WW8Num2z5"/>
    <w:rsid w:val="0027222E"/>
  </w:style>
  <w:style w:type="character" w:customStyle="1" w:styleId="WW8Num2z6">
    <w:name w:val="WW8Num2z6"/>
    <w:rsid w:val="0027222E"/>
  </w:style>
  <w:style w:type="character" w:customStyle="1" w:styleId="WW8Num2z7">
    <w:name w:val="WW8Num2z7"/>
    <w:rsid w:val="0027222E"/>
  </w:style>
  <w:style w:type="character" w:customStyle="1" w:styleId="WW8Num2z8">
    <w:name w:val="WW8Num2z8"/>
    <w:rsid w:val="0027222E"/>
  </w:style>
  <w:style w:type="character" w:customStyle="1" w:styleId="WW8Num3z0">
    <w:name w:val="WW8Num3z0"/>
    <w:rsid w:val="0027222E"/>
  </w:style>
  <w:style w:type="character" w:customStyle="1" w:styleId="WW8Num3z1">
    <w:name w:val="WW8Num3z1"/>
    <w:rsid w:val="0027222E"/>
  </w:style>
  <w:style w:type="character" w:customStyle="1" w:styleId="WW8Num3z2">
    <w:name w:val="WW8Num3z2"/>
    <w:rsid w:val="0027222E"/>
  </w:style>
  <w:style w:type="character" w:customStyle="1" w:styleId="WW8Num3z3">
    <w:name w:val="WW8Num3z3"/>
    <w:rsid w:val="0027222E"/>
  </w:style>
  <w:style w:type="character" w:customStyle="1" w:styleId="WW8Num3z4">
    <w:name w:val="WW8Num3z4"/>
    <w:rsid w:val="0027222E"/>
  </w:style>
  <w:style w:type="character" w:customStyle="1" w:styleId="WW8Num3z5">
    <w:name w:val="WW8Num3z5"/>
    <w:rsid w:val="0027222E"/>
  </w:style>
  <w:style w:type="character" w:customStyle="1" w:styleId="WW8Num3z6">
    <w:name w:val="WW8Num3z6"/>
    <w:rsid w:val="0027222E"/>
  </w:style>
  <w:style w:type="character" w:customStyle="1" w:styleId="WW8Num3z7">
    <w:name w:val="WW8Num3z7"/>
    <w:rsid w:val="0027222E"/>
  </w:style>
  <w:style w:type="character" w:customStyle="1" w:styleId="WW8Num3z8">
    <w:name w:val="WW8Num3z8"/>
    <w:rsid w:val="0027222E"/>
  </w:style>
  <w:style w:type="character" w:customStyle="1" w:styleId="WW8Num4z0">
    <w:name w:val="WW8Num4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WW8Num5z0">
    <w:name w:val="WW8Num5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WW8Num6z0">
    <w:name w:val="WW8Num6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10">
    <w:name w:val="Основной шрифт абзаца1"/>
    <w:rsid w:val="0027222E"/>
  </w:style>
  <w:style w:type="character" w:customStyle="1" w:styleId="a5">
    <w:name w:val="Основний шрифт абзацу"/>
    <w:rsid w:val="0027222E"/>
  </w:style>
  <w:style w:type="character" w:customStyle="1" w:styleId="Heading1Char">
    <w:name w:val="Heading 1 Char"/>
    <w:basedOn w:val="a5"/>
    <w:rsid w:val="0027222E"/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Heading5Char">
    <w:name w:val="Heading 5 Char"/>
    <w:basedOn w:val="a5"/>
    <w:rsid w:val="0027222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leChar">
    <w:name w:val="Title Char"/>
    <w:basedOn w:val="a5"/>
    <w:rsid w:val="0027222E"/>
    <w:rPr>
      <w:rFonts w:ascii="Times New Roman" w:hAnsi="Times New Roman" w:cs="Times New Roman"/>
      <w:b/>
      <w:bCs/>
      <w:sz w:val="36"/>
      <w:szCs w:val="36"/>
      <w:lang w:val="uk-UA"/>
    </w:rPr>
  </w:style>
  <w:style w:type="character" w:customStyle="1" w:styleId="BodyText2Char">
    <w:name w:val="Body Text 2 Char"/>
    <w:rsid w:val="0027222E"/>
    <w:rPr>
      <w:rFonts w:ascii="Times New Roman" w:hAnsi="Times New Roman" w:cs="Times New Roman"/>
      <w:sz w:val="28"/>
      <w:lang w:val="uk-UA"/>
    </w:rPr>
  </w:style>
  <w:style w:type="character" w:customStyle="1" w:styleId="BodyTextChar">
    <w:name w:val="Body Text Char"/>
    <w:basedOn w:val="a5"/>
    <w:rsid w:val="0027222E"/>
    <w:rPr>
      <w:rFonts w:cs="Times New Roman"/>
    </w:rPr>
  </w:style>
  <w:style w:type="character" w:customStyle="1" w:styleId="TitleChar1">
    <w:name w:val="Title Char1"/>
    <w:basedOn w:val="a5"/>
    <w:rsid w:val="0027222E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BodyText2Char1">
    <w:name w:val="Body Text 2 Char1"/>
    <w:basedOn w:val="a5"/>
    <w:rsid w:val="0027222E"/>
    <w:rPr>
      <w:rFonts w:cs="Times New Roman"/>
    </w:rPr>
  </w:style>
  <w:style w:type="paragraph" w:customStyle="1" w:styleId="a0">
    <w:name w:val="Заголовок"/>
    <w:basedOn w:val="a"/>
    <w:next w:val="a1"/>
    <w:rsid w:val="0027222E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1">
    <w:name w:val="Body Text"/>
    <w:basedOn w:val="a"/>
    <w:rsid w:val="0027222E"/>
    <w:pPr>
      <w:spacing w:after="140" w:line="288" w:lineRule="auto"/>
    </w:pPr>
  </w:style>
  <w:style w:type="paragraph" w:styleId="a6">
    <w:name w:val="List"/>
    <w:basedOn w:val="a1"/>
    <w:rsid w:val="0027222E"/>
    <w:rPr>
      <w:rFonts w:cs="Mangal"/>
    </w:rPr>
  </w:style>
  <w:style w:type="paragraph" w:styleId="a7">
    <w:name w:val="caption"/>
    <w:basedOn w:val="a"/>
    <w:qFormat/>
    <w:rsid w:val="0027222E"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customStyle="1" w:styleId="a8">
    <w:name w:val="Покажчик"/>
    <w:basedOn w:val="a"/>
    <w:rsid w:val="0027222E"/>
    <w:pPr>
      <w:suppressLineNumbers/>
    </w:pPr>
    <w:rPr>
      <w:rFonts w:ascii="Times New Roman" w:hAnsi="Times New Roman" w:cs="FreeSans"/>
      <w:sz w:val="24"/>
    </w:rPr>
  </w:style>
  <w:style w:type="paragraph" w:customStyle="1" w:styleId="11">
    <w:name w:val="Название объекта1"/>
    <w:basedOn w:val="a"/>
    <w:rsid w:val="0027222E"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customStyle="1" w:styleId="12">
    <w:name w:val="Название1"/>
    <w:basedOn w:val="a"/>
    <w:next w:val="a1"/>
    <w:rsid w:val="002722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next w:val="a"/>
    <w:rsid w:val="0027222E"/>
    <w:pPr>
      <w:ind w:left="220" w:hanging="220"/>
    </w:pPr>
  </w:style>
  <w:style w:type="paragraph" w:styleId="a9">
    <w:name w:val="index heading"/>
    <w:basedOn w:val="a"/>
    <w:rsid w:val="0027222E"/>
    <w:pPr>
      <w:suppressLineNumbers/>
    </w:pPr>
    <w:rPr>
      <w:rFonts w:cs="Mangal"/>
    </w:rPr>
  </w:style>
  <w:style w:type="paragraph" w:customStyle="1" w:styleId="aa">
    <w:name w:val="Заглавие"/>
    <w:basedOn w:val="a"/>
    <w:rsid w:val="0027222E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val="uk-UA"/>
    </w:rPr>
  </w:style>
  <w:style w:type="paragraph" w:customStyle="1" w:styleId="7">
    <w:name w:val="заголовок 7"/>
    <w:basedOn w:val="a"/>
    <w:next w:val="a"/>
    <w:rsid w:val="0027222E"/>
    <w:pPr>
      <w:keepNext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20">
    <w:name w:val="Основний текст 2"/>
    <w:basedOn w:val="a"/>
    <w:rsid w:val="0027222E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4">
    <w:name w:val="Знак Знак1 Знак Знак Знак Знак Знак Знак Знак Знак Знак Знак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1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 Знак1 Знак Знак Знак Знак Знак Знак Знак Знак Знак Знак2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tjbmf">
    <w:name w:val="tj bmf"/>
    <w:basedOn w:val="a"/>
    <w:rsid w:val="0027222E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0">
    <w:name w:val="Знак Знак1 Знак Знак Знак Знак Знак Знак Знак Знак Знак Знак3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d">
    <w:name w:val="Вміст таблиці"/>
    <w:basedOn w:val="a"/>
    <w:rsid w:val="0027222E"/>
    <w:pPr>
      <w:suppressLineNumbers/>
    </w:pPr>
  </w:style>
  <w:style w:type="paragraph" w:customStyle="1" w:styleId="ae">
    <w:name w:val="Заголовок таблиці"/>
    <w:basedOn w:val="ad"/>
    <w:rsid w:val="0027222E"/>
    <w:pPr>
      <w:jc w:val="center"/>
    </w:pPr>
    <w:rPr>
      <w:b/>
      <w:bCs/>
    </w:rPr>
  </w:style>
  <w:style w:type="paragraph" w:customStyle="1" w:styleId="FR1">
    <w:name w:val="FR1"/>
    <w:rsid w:val="0027222E"/>
    <w:pPr>
      <w:widowControl w:val="0"/>
      <w:suppressAutoHyphens/>
      <w:spacing w:line="360" w:lineRule="auto"/>
      <w:jc w:val="center"/>
    </w:pPr>
    <w:rPr>
      <w:b/>
      <w:sz w:val="24"/>
      <w:lang w:eastAsia="zh-CN"/>
    </w:rPr>
  </w:style>
  <w:style w:type="paragraph" w:customStyle="1" w:styleId="15">
    <w:name w:val="Цитата1"/>
    <w:basedOn w:val="a"/>
    <w:rsid w:val="0027222E"/>
    <w:pPr>
      <w:spacing w:after="283"/>
      <w:ind w:left="567" w:right="567"/>
    </w:pPr>
  </w:style>
  <w:style w:type="paragraph" w:styleId="af">
    <w:name w:val="Subtitle"/>
    <w:basedOn w:val="a0"/>
    <w:next w:val="a1"/>
    <w:qFormat/>
    <w:rsid w:val="0027222E"/>
    <w:pPr>
      <w:spacing w:before="60"/>
      <w:jc w:val="center"/>
    </w:pPr>
    <w:rPr>
      <w:sz w:val="36"/>
      <w:szCs w:val="36"/>
    </w:rPr>
  </w:style>
  <w:style w:type="paragraph" w:customStyle="1" w:styleId="LO-Normal">
    <w:name w:val="LO-Normal"/>
    <w:rsid w:val="0027222E"/>
    <w:pPr>
      <w:widowControl w:val="0"/>
      <w:suppressAutoHyphens/>
      <w:snapToGrid w:val="0"/>
    </w:pPr>
    <w:rPr>
      <w:rFonts w:eastAsia="Arial"/>
      <w:lang w:val="ru-RU" w:eastAsia="zh-CN"/>
    </w:rPr>
  </w:style>
  <w:style w:type="paragraph" w:customStyle="1" w:styleId="HTML">
    <w:name w:val="Стандартний HTML"/>
    <w:basedOn w:val="a"/>
    <w:rsid w:val="00980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Cs w:val="20"/>
    </w:rPr>
  </w:style>
  <w:style w:type="paragraph" w:customStyle="1" w:styleId="ShapkaDocumentu">
    <w:name w:val="Shapka Documentu"/>
    <w:basedOn w:val="a"/>
    <w:rsid w:val="0098056E"/>
    <w:pPr>
      <w:keepNext/>
      <w:keepLines/>
      <w:spacing w:after="240" w:line="240" w:lineRule="auto"/>
      <w:ind w:left="3969"/>
      <w:jc w:val="center"/>
    </w:pPr>
    <w:rPr>
      <w:rFonts w:ascii="Antiqua" w:hAnsi="Antiqua" w:cs="Antiqua"/>
      <w:sz w:val="26"/>
      <w:szCs w:val="20"/>
      <w:lang w:val="uk-UA"/>
    </w:rPr>
  </w:style>
  <w:style w:type="paragraph" w:customStyle="1" w:styleId="af0">
    <w:name w:val="Назва документа"/>
    <w:basedOn w:val="a"/>
    <w:next w:val="a"/>
    <w:rsid w:val="003709DF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sz w:val="26"/>
      <w:szCs w:val="20"/>
      <w:lang w:val="uk-UA"/>
    </w:rPr>
  </w:style>
  <w:style w:type="paragraph" w:styleId="af1">
    <w:name w:val="Plain Text"/>
    <w:basedOn w:val="a"/>
    <w:link w:val="af2"/>
    <w:rsid w:val="00D54BD0"/>
    <w:pPr>
      <w:suppressAutoHyphens w:val="0"/>
      <w:spacing w:after="0" w:line="240" w:lineRule="auto"/>
    </w:pPr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af2">
    <w:name w:val="Текст Знак"/>
    <w:basedOn w:val="a2"/>
    <w:link w:val="af1"/>
    <w:rsid w:val="00D54BD0"/>
    <w:rPr>
      <w:rFonts w:ascii="Courier New" w:hAnsi="Courier New" w:cs="Courier New"/>
      <w:lang w:eastAsia="ru-RU"/>
    </w:rPr>
  </w:style>
  <w:style w:type="character" w:customStyle="1" w:styleId="normaltextrun">
    <w:name w:val="normaltextrun"/>
    <w:rsid w:val="000528F4"/>
    <w:rPr>
      <w:rFonts w:cs="Times New Roman"/>
    </w:rPr>
  </w:style>
  <w:style w:type="character" w:customStyle="1" w:styleId="eop">
    <w:name w:val="eop"/>
    <w:rsid w:val="000528F4"/>
    <w:rPr>
      <w:rFonts w:cs="Times New Roman"/>
    </w:rPr>
  </w:style>
  <w:style w:type="character" w:customStyle="1" w:styleId="21">
    <w:name w:val="Основной текст (2)_"/>
    <w:basedOn w:val="a2"/>
    <w:link w:val="210"/>
    <w:locked/>
    <w:rsid w:val="000528F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28F4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 w:cs="Times New Roman"/>
      <w:sz w:val="28"/>
      <w:szCs w:val="28"/>
      <w:lang w:val="uk-UA" w:eastAsia="uk-UA"/>
    </w:rPr>
  </w:style>
  <w:style w:type="paragraph" w:styleId="af3">
    <w:name w:val="Balloon Text"/>
    <w:basedOn w:val="a"/>
    <w:link w:val="af4"/>
    <w:rsid w:val="0005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rsid w:val="000528F4"/>
    <w:rPr>
      <w:rFonts w:ascii="Tahoma" w:hAnsi="Tahoma" w:cs="Tahoma"/>
      <w:sz w:val="16"/>
      <w:szCs w:val="16"/>
      <w:lang w:val="ru-RU" w:eastAsia="zh-CN"/>
    </w:rPr>
  </w:style>
  <w:style w:type="paragraph" w:styleId="af5">
    <w:name w:val="No Spacing"/>
    <w:qFormat/>
    <w:rsid w:val="008003C2"/>
    <w:pPr>
      <w:suppressAutoHyphens/>
    </w:pPr>
    <w:rPr>
      <w:kern w:val="2"/>
      <w:sz w:val="24"/>
      <w:szCs w:val="24"/>
      <w:lang w:eastAsia="zh-CN"/>
    </w:rPr>
  </w:style>
  <w:style w:type="paragraph" w:styleId="af6">
    <w:name w:val="Body Text Indent"/>
    <w:basedOn w:val="a"/>
    <w:link w:val="af7"/>
    <w:rsid w:val="002E6CEB"/>
    <w:pPr>
      <w:spacing w:after="120"/>
      <w:ind w:left="283"/>
    </w:pPr>
  </w:style>
  <w:style w:type="character" w:customStyle="1" w:styleId="af7">
    <w:name w:val="Основной текст с отступом Знак"/>
    <w:basedOn w:val="a2"/>
    <w:link w:val="af6"/>
    <w:rsid w:val="002E6CEB"/>
    <w:rPr>
      <w:rFonts w:ascii="Calibri" w:hAnsi="Calibri" w:cs="Calibri"/>
      <w:sz w:val="22"/>
      <w:szCs w:val="22"/>
      <w:lang w:val="ru-RU" w:eastAsia="zh-CN"/>
    </w:rPr>
  </w:style>
  <w:style w:type="paragraph" w:styleId="af8">
    <w:name w:val="List Paragraph"/>
    <w:basedOn w:val="a"/>
    <w:uiPriority w:val="34"/>
    <w:qFormat/>
    <w:rsid w:val="002E6CEB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Розпорядження</vt:lpstr>
    </vt:vector>
  </TitlesOfParts>
  <Company>RePack by SPecialiST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</dc:title>
  <dc:creator>NVPOMR</dc:creator>
  <cp:lastModifiedBy>Froesko</cp:lastModifiedBy>
  <cp:revision>22</cp:revision>
  <cp:lastPrinted>2021-12-23T10:41:00Z</cp:lastPrinted>
  <dcterms:created xsi:type="dcterms:W3CDTF">2016-04-15T06:19:00Z</dcterms:created>
  <dcterms:modified xsi:type="dcterms:W3CDTF">2021-12-24T06:08:00Z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